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B06A3A">
        <w:rPr>
          <w:rFonts w:ascii="Arial" w:hAnsi="Arial" w:cs="Arial"/>
          <w:szCs w:val="20"/>
          <w:shd w:val="clear" w:color="auto" w:fill="FFFFFF" w:themeFill="background1"/>
        </w:rP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tab/>
      </w:r>
      <w:r w:rsidRPr="00B06A3A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22EC7542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4FA415F7" w14:textId="17B45592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64EB8131" w14:textId="1B2CD485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B06A3A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B06A3A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06A3A">
        <w:rPr>
          <w:rFonts w:ascii="Arial" w:hAnsi="Arial" w:cs="Arial"/>
          <w:szCs w:val="20"/>
        </w:rPr>
        <w:instrText xml:space="preserve"> FORMCHECKBOX </w:instrText>
      </w:r>
      <w:r w:rsidRPr="00B06A3A">
        <w:rPr>
          <w:rFonts w:ascii="Arial" w:hAnsi="Arial" w:cs="Arial"/>
          <w:szCs w:val="20"/>
        </w:rPr>
      </w:r>
      <w:r w:rsidRPr="00B06A3A">
        <w:rPr>
          <w:rFonts w:ascii="Arial" w:hAnsi="Arial" w:cs="Arial"/>
          <w:szCs w:val="20"/>
        </w:rPr>
        <w:fldChar w:fldCharType="separate"/>
      </w:r>
      <w:r w:rsidRPr="00B06A3A">
        <w:rPr>
          <w:rFonts w:ascii="Arial" w:hAnsi="Arial" w:cs="Arial"/>
          <w:szCs w:val="20"/>
        </w:rPr>
        <w:fldChar w:fldCharType="end"/>
      </w:r>
      <w:r w:rsidRPr="00B06A3A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45F138BE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676DBB8C" w14:textId="6333BC4D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B06A3A">
        <w:rPr>
          <w:rFonts w:ascii="Arial" w:hAnsi="Arial" w:cs="Arial"/>
          <w:szCs w:val="20"/>
        </w:rPr>
        <w:t xml:space="preserve"> </w:t>
      </w:r>
      <w:r w:rsidRPr="00B06A3A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1599" w14:textId="77777777" w:rsidR="003313F4" w:rsidRDefault="003313F4">
      <w:r>
        <w:separator/>
      </w:r>
    </w:p>
  </w:endnote>
  <w:endnote w:type="continuationSeparator" w:id="0">
    <w:p w14:paraId="6FAED479" w14:textId="77777777" w:rsidR="003313F4" w:rsidRDefault="0033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65FB2370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406682">
      <w:rPr>
        <w:rFonts w:cs="Arial"/>
        <w:sz w:val="18"/>
        <w:szCs w:val="18"/>
        <w:lang w:val="de-DE"/>
      </w:rPr>
      <w:t>04.06</w:t>
    </w:r>
    <w:r w:rsidR="00B06A3A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52C3E" w14:textId="77777777" w:rsidR="003313F4" w:rsidRDefault="003313F4">
      <w:r>
        <w:separator/>
      </w:r>
    </w:p>
  </w:footnote>
  <w:footnote w:type="continuationSeparator" w:id="0">
    <w:p w14:paraId="61F92B8B" w14:textId="77777777" w:rsidR="003313F4" w:rsidRDefault="00331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3340" w14:textId="77777777" w:rsidR="002F4791" w:rsidRPr="00204703" w:rsidRDefault="002F4791" w:rsidP="002F479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5DFFF4A4" w14:textId="77777777" w:rsidR="002F4791" w:rsidRPr="00204703" w:rsidRDefault="002F4791" w:rsidP="002F479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3F5921FA" w14:textId="77777777" w:rsidR="002F4791" w:rsidRPr="00DE71F5" w:rsidRDefault="002F4791" w:rsidP="002F479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5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ELT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lbkdApUmlx0jxUHsAIvAvr0G3OazoGzE4CYBhkq4fc6LX1fq+dK5YUzCPnW9D8ygvNjnyfrGqvrajWkejrlw0g==" w:salt="7tSEb7/uj+f7WMrqXhbzk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76B3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10E5"/>
    <w:rsid w:val="002F4791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13F4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06682"/>
    <w:rsid w:val="00411653"/>
    <w:rsid w:val="00415990"/>
    <w:rsid w:val="0042001C"/>
    <w:rsid w:val="00422D60"/>
    <w:rsid w:val="004255C5"/>
    <w:rsid w:val="004301CA"/>
    <w:rsid w:val="0043022A"/>
    <w:rsid w:val="00434291"/>
    <w:rsid w:val="00434B0E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0446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08A4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2B4A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1810"/>
    <w:rsid w:val="00920763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085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1906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6A3A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51</cp:revision>
  <cp:lastPrinted>2017-05-13T13:50:00Z</cp:lastPrinted>
  <dcterms:created xsi:type="dcterms:W3CDTF">2019-05-07T11:49:00Z</dcterms:created>
  <dcterms:modified xsi:type="dcterms:W3CDTF">2026-06-04T10:27:00Z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